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ill Sans MT" w:hAnsi="Gill Sans MT" w:eastAsia="Gill Sans MT" w:ascii="Gill Sans MT"/>
          <w:sz w:val="24"/>
          <w:szCs w:val="24"/>
        </w:rPr>
        <w:jc w:val="center"/>
        <w:spacing w:before="78" w:lineRule="exact" w:line="260"/>
        <w:ind w:left="3412" w:right="3432"/>
      </w:pP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LAUREN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KEATING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Yoga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Instructor</w:t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102"/>
      </w:pP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553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Lorimer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St,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Apt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2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                                                                    </w:t>
      </w:r>
      <w:r>
        <w:rPr>
          <w:rFonts w:cs="Gill Sans MT" w:hAnsi="Gill Sans MT" w:eastAsia="Gill Sans MT" w:ascii="Gill Sans MT"/>
          <w:spacing w:val="3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keatlo@gmail.com</w:t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lineRule="exact" w:line="260"/>
        <w:ind w:left="102"/>
      </w:pP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Brooklyn,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NY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11211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                                                                               </w:t>
      </w:r>
      <w:r>
        <w:rPr>
          <w:rFonts w:cs="Gill Sans MT" w:hAnsi="Gill Sans MT" w:eastAsia="Gill Sans MT" w:ascii="Gill Sans MT"/>
          <w:spacing w:val="1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  <w:t>646.404.4404</w:t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before="91"/>
        <w:ind w:left="102"/>
      </w:pP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T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e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a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c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h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i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n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g</w:t>
      </w:r>
      <w:r>
        <w:rPr>
          <w:rFonts w:cs="Gill Sans MT" w:hAnsi="Gill Sans MT" w:eastAsia="Gill Sans MT" w:ascii="Gill Sans MT"/>
          <w:b/>
          <w:spacing w:val="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1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0"/>
          <w:w w:val="101"/>
          <w:sz w:val="24"/>
          <w:szCs w:val="24"/>
        </w:rPr>
        <w:t>S</w:t>
      </w:r>
      <w:r>
        <w:rPr>
          <w:rFonts w:cs="Gill Sans MT" w:hAnsi="Gill Sans MT" w:eastAsia="Gill Sans MT" w:ascii="Gill Sans MT"/>
          <w:b/>
          <w:spacing w:val="0"/>
          <w:w w:val="115"/>
          <w:sz w:val="24"/>
          <w:szCs w:val="24"/>
        </w:rPr>
        <w:t>t</w:t>
      </w:r>
      <w:r>
        <w:rPr>
          <w:rFonts w:cs="Gill Sans MT" w:hAnsi="Gill Sans MT" w:eastAsia="Gill Sans MT" w:ascii="Gill Sans MT"/>
          <w:b/>
          <w:spacing w:val="0"/>
          <w:w w:val="114"/>
          <w:sz w:val="24"/>
          <w:szCs w:val="24"/>
        </w:rPr>
        <w:t>yl</w:t>
      </w:r>
      <w:r>
        <w:rPr>
          <w:rFonts w:cs="Gill Sans MT" w:hAnsi="Gill Sans MT" w:eastAsia="Gill Sans MT" w:ascii="Gill Sans MT"/>
          <w:b/>
          <w:spacing w:val="0"/>
          <w:w w:val="108"/>
          <w:sz w:val="24"/>
          <w:szCs w:val="24"/>
        </w:rPr>
        <w:t>e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22"/>
          <w:szCs w:val="22"/>
        </w:rPr>
        <w:jc w:val="left"/>
        <w:spacing w:before="13" w:lineRule="auto" w:line="248"/>
        <w:ind w:left="102" w:right="286"/>
      </w:pP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take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personal</w:t>
      </w:r>
      <w:r>
        <w:rPr>
          <w:rFonts w:cs="Gill Sans MT" w:hAnsi="Gill Sans MT" w:eastAsia="Gill Sans MT" w:ascii="Gill Sans MT"/>
          <w:spacing w:val="1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nd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indi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vid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ualized</w:t>
      </w:r>
      <w:r>
        <w:rPr>
          <w:rFonts w:cs="Gill Sans MT" w:hAnsi="Gill Sans MT" w:eastAsia="Gill Sans MT" w:ascii="Gill Sans MT"/>
          <w:spacing w:val="2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ppro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ch</w:t>
      </w:r>
      <w:r>
        <w:rPr>
          <w:rFonts w:cs="Gill Sans MT" w:hAnsi="Gill Sans MT" w:eastAsia="Gill Sans MT" w:ascii="Gill Sans MT"/>
          <w:spacing w:val="1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to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teaching</w:t>
      </w:r>
      <w:r>
        <w:rPr>
          <w:rFonts w:cs="Gill Sans MT" w:hAnsi="Gill Sans MT" w:eastAsia="Gill Sans MT" w:ascii="Gill Sans MT"/>
          <w:spacing w:val="1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yoga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,</w:t>
      </w:r>
      <w:r>
        <w:rPr>
          <w:rFonts w:cs="Gill Sans MT" w:hAnsi="Gill Sans MT" w:eastAsia="Gill Sans MT" w:ascii="Gill Sans MT"/>
          <w:spacing w:val="1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influenced</w:t>
      </w:r>
      <w:r>
        <w:rPr>
          <w:rFonts w:cs="Gill Sans MT" w:hAnsi="Gill Sans MT" w:eastAsia="Gill Sans MT" w:ascii="Gill Sans MT"/>
          <w:spacing w:val="1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by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my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own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experience</w:t>
      </w:r>
      <w:r>
        <w:rPr>
          <w:rFonts w:cs="Gill Sans MT" w:hAnsi="Gill Sans MT" w:eastAsia="Gill Sans MT" w:ascii="Gill Sans MT"/>
          <w:spacing w:val="2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as</w:t>
      </w:r>
      <w:r>
        <w:rPr>
          <w:rFonts w:cs="Gill Sans MT" w:hAnsi="Gill Sans MT" w:eastAsia="Gill Sans MT" w:ascii="Gill Sans MT"/>
          <w:spacing w:val="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practitioner</w:t>
      </w:r>
      <w:r>
        <w:rPr>
          <w:rFonts w:cs="Gill Sans MT" w:hAnsi="Gill Sans MT" w:eastAsia="Gill Sans MT" w:ascii="Gill Sans MT"/>
          <w:spacing w:val="2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of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Brya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</w:t>
      </w:r>
      <w:r>
        <w:rPr>
          <w:rFonts w:cs="Gill Sans MT" w:hAnsi="Gill Sans MT" w:eastAsia="Gill Sans MT" w:ascii="Gill Sans MT"/>
          <w:spacing w:val="1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Kest-inspired</w:t>
      </w:r>
      <w:r>
        <w:rPr>
          <w:rFonts w:cs="Gill Sans MT" w:hAnsi="Gill Sans MT" w:eastAsia="Gill Sans MT" w:ascii="Gill Sans MT"/>
          <w:spacing w:val="2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ower</w:t>
      </w:r>
      <w:r>
        <w:rPr>
          <w:rFonts w:cs="Gill Sans MT" w:hAnsi="Gill Sans MT" w:eastAsia="Gill Sans MT" w:ascii="Gill Sans MT"/>
          <w:spacing w:val="1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Vinya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sa</w:t>
      </w:r>
      <w:r>
        <w:rPr>
          <w:rFonts w:cs="Gill Sans MT" w:hAnsi="Gill Sans MT" w:eastAsia="Gill Sans MT" w:ascii="Gill Sans MT"/>
          <w:spacing w:val="1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Flow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yoga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.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1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The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9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of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my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teaching</w:t>
      </w:r>
      <w:r>
        <w:rPr>
          <w:rFonts w:cs="Gill Sans MT" w:hAnsi="Gill Sans MT" w:eastAsia="Gill Sans MT" w:ascii="Gill Sans MT"/>
          <w:spacing w:val="1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philo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ophy</w:t>
      </w:r>
      <w:r>
        <w:rPr>
          <w:rFonts w:cs="Gill Sans MT" w:hAnsi="Gill Sans MT" w:eastAsia="Gill Sans MT" w:ascii="Gill Sans MT"/>
          <w:spacing w:val="19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that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benefit</w:t>
      </w:r>
      <w:r>
        <w:rPr>
          <w:rFonts w:cs="Gill Sans MT" w:hAnsi="Gill Sans MT" w:eastAsia="Gill Sans MT" w:ascii="Gill Sans MT"/>
          <w:spacing w:val="1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ll</w:t>
      </w:r>
      <w:r>
        <w:rPr>
          <w:rFonts w:cs="Gill Sans MT" w:hAnsi="Gill Sans MT" w:eastAsia="Gill Sans MT" w:ascii="Gill Sans MT"/>
          <w:spacing w:val="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bo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dy</w:t>
      </w:r>
      <w:r>
        <w:rPr>
          <w:rFonts w:cs="Gill Sans MT" w:hAnsi="Gill Sans MT" w:eastAsia="Gill Sans MT" w:ascii="Gill Sans MT"/>
          <w:spacing w:val="1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types;</w:t>
      </w:r>
      <w:r>
        <w:rPr>
          <w:rFonts w:cs="Gill Sans MT" w:hAnsi="Gill Sans MT" w:eastAsia="Gill Sans MT" w:ascii="Gill Sans MT"/>
          <w:spacing w:val="9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if</w:t>
      </w:r>
      <w:r>
        <w:rPr>
          <w:rFonts w:cs="Gill Sans MT" w:hAnsi="Gill Sans MT" w:eastAsia="Gill Sans MT" w:ascii="Gill Sans MT"/>
          <w:spacing w:val="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yo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u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breath,</w:t>
      </w:r>
      <w:r>
        <w:rPr>
          <w:rFonts w:cs="Gill Sans MT" w:hAnsi="Gill Sans MT" w:eastAsia="Gill Sans MT" w:ascii="Gill Sans MT"/>
          <w:spacing w:val="1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yo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u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2"/>
          <w:szCs w:val="22"/>
        </w:rPr>
        <w:t>ca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n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benefit</w:t>
      </w:r>
      <w:r>
        <w:rPr>
          <w:rFonts w:cs="Gill Sans MT" w:hAnsi="Gill Sans MT" w:eastAsia="Gill Sans MT" w:ascii="Gill Sans MT"/>
          <w:spacing w:val="1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fro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m</w:t>
      </w:r>
      <w:r>
        <w:rPr>
          <w:rFonts w:cs="Gill Sans MT" w:hAnsi="Gill Sans MT" w:eastAsia="Gill Sans MT" w:ascii="Gill Sans MT"/>
          <w:spacing w:val="1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yoga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.</w:t>
      </w:r>
      <w:r>
        <w:rPr>
          <w:rFonts w:cs="Gill Sans MT" w:hAnsi="Gill Sans MT" w:eastAsia="Gill Sans MT" w:ascii="Gill Sans MT"/>
          <w:spacing w:val="1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The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of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my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class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es</w:t>
      </w:r>
      <w:r>
        <w:rPr>
          <w:rFonts w:cs="Gill Sans MT" w:hAnsi="Gill Sans MT" w:eastAsia="Gill Sans MT" w:ascii="Gill Sans MT"/>
          <w:spacing w:val="1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focus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on</w:t>
      </w:r>
      <w:r>
        <w:rPr>
          <w:rFonts w:cs="Gill Sans MT" w:hAnsi="Gill Sans MT" w:eastAsia="Gill Sans MT" w:ascii="Gill Sans MT"/>
          <w:spacing w:val="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breath,</w:t>
      </w:r>
      <w:r>
        <w:rPr>
          <w:rFonts w:cs="Gill Sans MT" w:hAnsi="Gill Sans MT" w:eastAsia="Gill Sans MT" w:ascii="Gill Sans MT"/>
          <w:spacing w:val="1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while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lea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d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ing</w:t>
      </w:r>
      <w:r>
        <w:rPr>
          <w:rFonts w:cs="Gill Sans MT" w:hAnsi="Gill Sans MT" w:eastAsia="Gill Sans MT" w:ascii="Gill Sans MT"/>
          <w:spacing w:val="1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tudents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through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eries</w:t>
      </w:r>
      <w:r>
        <w:rPr>
          <w:rFonts w:cs="Gill Sans MT" w:hAnsi="Gill Sans MT" w:eastAsia="Gill Sans MT" w:ascii="Gill Sans MT"/>
          <w:spacing w:val="1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of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asa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.</w:t>
      </w:r>
      <w:r>
        <w:rPr>
          <w:rFonts w:cs="Gill Sans MT" w:hAnsi="Gill Sans MT" w:eastAsia="Gill Sans MT" w:ascii="Gill Sans MT"/>
          <w:spacing w:val="1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The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equence</w:t>
      </w:r>
      <w:r>
        <w:rPr>
          <w:rFonts w:cs="Gill Sans MT" w:hAnsi="Gill Sans MT" w:eastAsia="Gill Sans MT" w:ascii="Gill Sans MT"/>
          <w:spacing w:val="1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nd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intensity</w:t>
      </w:r>
      <w:r>
        <w:rPr>
          <w:rFonts w:cs="Gill Sans MT" w:hAnsi="Gill Sans MT" w:eastAsia="Gill Sans MT" w:ascii="Gill Sans MT"/>
          <w:spacing w:val="14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of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the</w:t>
      </w:r>
      <w:r>
        <w:rPr>
          <w:rFonts w:cs="Gill Sans MT" w:hAnsi="Gill Sans MT" w:eastAsia="Gill Sans MT" w:ascii="Gill Sans MT"/>
          <w:spacing w:val="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class</w:t>
      </w:r>
      <w:r>
        <w:rPr>
          <w:rFonts w:cs="Gill Sans MT" w:hAnsi="Gill Sans MT" w:eastAsia="Gill Sans MT" w:ascii="Gill Sans MT"/>
          <w:spacing w:val="1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vary</w:t>
      </w:r>
      <w:r>
        <w:rPr>
          <w:rFonts w:cs="Gill Sans MT" w:hAnsi="Gill Sans MT" w:eastAsia="Gill Sans MT" w:ascii="Gill Sans MT"/>
          <w:spacing w:val="1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</w:t>
      </w:r>
      <w:r>
        <w:rPr>
          <w:rFonts w:cs="Gill Sans MT" w:hAnsi="Gill Sans MT" w:eastAsia="Gill Sans MT" w:ascii="Gill Sans MT"/>
          <w:spacing w:val="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accorda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nce</w:t>
      </w:r>
      <w:r>
        <w:rPr>
          <w:rFonts w:cs="Gill Sans MT" w:hAnsi="Gill Sans MT" w:eastAsia="Gill Sans MT" w:ascii="Gill Sans MT"/>
          <w:spacing w:val="2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with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tudents’</w:t>
      </w:r>
      <w:r>
        <w:rPr>
          <w:rFonts w:cs="Gill Sans MT" w:hAnsi="Gill Sans MT" w:eastAsia="Gill Sans MT" w:ascii="Gill Sans MT"/>
          <w:spacing w:val="1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experience,</w:t>
      </w:r>
      <w:r>
        <w:rPr>
          <w:rFonts w:cs="Gill Sans MT" w:hAnsi="Gill Sans MT" w:eastAsia="Gill Sans MT" w:ascii="Gill Sans MT"/>
          <w:spacing w:val="20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energ</w:t>
      </w:r>
      <w:r>
        <w:rPr>
          <w:rFonts w:cs="Gill Sans MT" w:hAnsi="Gill Sans MT" w:eastAsia="Gill Sans MT" w:ascii="Gill Sans MT"/>
          <w:spacing w:val="0"/>
          <w:w w:val="103"/>
          <w:sz w:val="22"/>
          <w:szCs w:val="22"/>
        </w:rPr>
        <w:t>y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</w:r>
    </w:p>
    <w:p>
      <w:pPr>
        <w:rPr>
          <w:rFonts w:cs="Gill Sans MT" w:hAnsi="Gill Sans MT" w:eastAsia="Gill Sans MT" w:ascii="Gill Sans MT"/>
          <w:sz w:val="22"/>
          <w:szCs w:val="22"/>
        </w:rPr>
        <w:jc w:val="left"/>
        <w:spacing w:before="2" w:lineRule="auto" w:line="250"/>
        <w:ind w:left="102" w:right="726"/>
      </w:pP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nd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prowes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.</w:t>
      </w:r>
      <w:r>
        <w:rPr>
          <w:rFonts w:cs="Gill Sans MT" w:hAnsi="Gill Sans MT" w:eastAsia="Gill Sans MT" w:ascii="Gill Sans MT"/>
          <w:spacing w:val="1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M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y</w:t>
      </w:r>
      <w:r>
        <w:rPr>
          <w:rFonts w:cs="Gill Sans MT" w:hAnsi="Gill Sans MT" w:eastAsia="Gill Sans MT" w:ascii="Gill Sans MT"/>
          <w:spacing w:val="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class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es</w:t>
      </w:r>
      <w:r>
        <w:rPr>
          <w:rFonts w:cs="Gill Sans MT" w:hAnsi="Gill Sans MT" w:eastAsia="Gill Sans MT" w:ascii="Gill Sans MT"/>
          <w:spacing w:val="1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re</w:t>
      </w:r>
      <w:r>
        <w:rPr>
          <w:rFonts w:cs="Gill Sans MT" w:hAnsi="Gill Sans MT" w:eastAsia="Gill Sans MT" w:ascii="Gill Sans MT"/>
          <w:spacing w:val="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access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ible</w:t>
      </w:r>
      <w:r>
        <w:rPr>
          <w:rFonts w:cs="Gill Sans MT" w:hAnsi="Gill Sans MT" w:eastAsia="Gill Sans MT" w:ascii="Gill Sans MT"/>
          <w:spacing w:val="22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to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beginners,</w:t>
      </w:r>
      <w:r>
        <w:rPr>
          <w:rFonts w:cs="Gill Sans MT" w:hAnsi="Gill Sans MT" w:eastAsia="Gill Sans MT" w:ascii="Gill Sans MT"/>
          <w:spacing w:val="1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while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l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o</w:t>
      </w:r>
      <w:r>
        <w:rPr>
          <w:rFonts w:cs="Gill Sans MT" w:hAnsi="Gill Sans MT" w:eastAsia="Gill Sans MT" w:ascii="Gill Sans MT"/>
          <w:spacing w:val="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challenging</w:t>
      </w:r>
      <w:r>
        <w:rPr>
          <w:rFonts w:cs="Gill Sans MT" w:hAnsi="Gill Sans MT" w:eastAsia="Gill Sans MT" w:ascii="Gill Sans MT"/>
          <w:spacing w:val="1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fo</w:t>
      </w:r>
      <w:r>
        <w:rPr>
          <w:rFonts w:cs="Gill Sans MT" w:hAnsi="Gill Sans MT" w:eastAsia="Gill Sans MT" w:ascii="Gill Sans MT"/>
          <w:spacing w:val="0"/>
          <w:w w:val="103"/>
          <w:sz w:val="22"/>
          <w:szCs w:val="22"/>
        </w:rPr>
        <w:t>r</w:t>
      </w:r>
      <w:r>
        <w:rPr>
          <w:rFonts w:cs="Gill Sans MT" w:hAnsi="Gill Sans MT" w:eastAsia="Gill Sans MT" w:ascii="Gill Sans MT"/>
          <w:spacing w:val="-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intermedi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te</w:t>
      </w:r>
      <w:r>
        <w:rPr>
          <w:rFonts w:cs="Gill Sans MT" w:hAnsi="Gill Sans MT" w:eastAsia="Gill Sans MT" w:ascii="Gill Sans MT"/>
          <w:spacing w:val="2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tudents</w:t>
      </w:r>
      <w:r>
        <w:rPr>
          <w:rFonts w:cs="Gill Sans MT" w:hAnsi="Gill Sans MT" w:eastAsia="Gill Sans MT" w:ascii="Gill Sans MT"/>
          <w:spacing w:val="15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–</w:t>
      </w:r>
      <w:r>
        <w:rPr>
          <w:rFonts w:cs="Gill Sans MT" w:hAnsi="Gill Sans MT" w:eastAsia="Gill Sans MT" w:ascii="Gill Sans MT"/>
          <w:spacing w:val="1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with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indi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vid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ual</w:t>
      </w:r>
      <w:r>
        <w:rPr>
          <w:rFonts w:cs="Gill Sans MT" w:hAnsi="Gill Sans MT" w:eastAsia="Gill Sans MT" w:ascii="Gill Sans MT"/>
          <w:spacing w:val="18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a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ttention</w:t>
      </w:r>
      <w:r>
        <w:rPr>
          <w:rFonts w:cs="Gill Sans MT" w:hAnsi="Gill Sans MT" w:eastAsia="Gill Sans MT" w:ascii="Gill Sans MT"/>
          <w:spacing w:val="16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pai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d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to</w:t>
      </w:r>
      <w:r>
        <w:rPr>
          <w:rFonts w:cs="Gill Sans MT" w:hAnsi="Gill Sans MT" w:eastAsia="Gill Sans MT" w:ascii="Gill Sans MT"/>
          <w:spacing w:val="3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  <w:t>each</w:t>
      </w:r>
      <w:r>
        <w:rPr>
          <w:rFonts w:cs="Gill Sans MT" w:hAnsi="Gill Sans MT" w:eastAsia="Gill Sans MT" w:ascii="Gill Sans MT"/>
          <w:spacing w:val="7"/>
          <w:w w:val="100"/>
          <w:sz w:val="22"/>
          <w:szCs w:val="22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2"/>
          <w:szCs w:val="22"/>
        </w:rPr>
        <w:t>s</w:t>
      </w:r>
      <w:r>
        <w:rPr>
          <w:rFonts w:cs="Gill Sans MT" w:hAnsi="Gill Sans MT" w:eastAsia="Gill Sans MT" w:ascii="Gill Sans MT"/>
          <w:spacing w:val="0"/>
          <w:w w:val="102"/>
          <w:sz w:val="22"/>
          <w:szCs w:val="22"/>
        </w:rPr>
        <w:t>tudent.</w:t>
      </w:r>
      <w:r>
        <w:rPr>
          <w:rFonts w:cs="Gill Sans MT" w:hAnsi="Gill Sans MT" w:eastAsia="Gill Sans MT" w:ascii="Gill Sans MT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102"/>
      </w:pPr>
      <w:r>
        <w:rPr>
          <w:rFonts w:cs="Gill Sans MT" w:hAnsi="Gill Sans MT" w:eastAsia="Gill Sans MT" w:ascii="Gill Sans MT"/>
          <w:b/>
          <w:w w:val="106"/>
          <w:sz w:val="24"/>
          <w:szCs w:val="24"/>
        </w:rPr>
        <w:t>Ex</w:t>
      </w: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p</w:t>
      </w:r>
      <w:r>
        <w:rPr>
          <w:rFonts w:cs="Gill Sans MT" w:hAnsi="Gill Sans MT" w:eastAsia="Gill Sans MT" w:ascii="Gill Sans MT"/>
          <w:b/>
          <w:w w:val="108"/>
          <w:sz w:val="24"/>
          <w:szCs w:val="24"/>
        </w:rPr>
        <w:t>e</w:t>
      </w:r>
      <w:r>
        <w:rPr>
          <w:rFonts w:cs="Gill Sans MT" w:hAnsi="Gill Sans MT" w:eastAsia="Gill Sans MT" w:ascii="Gill Sans MT"/>
          <w:b/>
          <w:w w:val="110"/>
          <w:sz w:val="24"/>
          <w:szCs w:val="24"/>
        </w:rPr>
        <w:t>r</w:t>
      </w:r>
      <w:r>
        <w:rPr>
          <w:rFonts w:cs="Gill Sans MT" w:hAnsi="Gill Sans MT" w:eastAsia="Gill Sans MT" w:ascii="Gill Sans MT"/>
          <w:b/>
          <w:w w:val="113"/>
          <w:sz w:val="24"/>
          <w:szCs w:val="24"/>
        </w:rPr>
        <w:t>i</w:t>
      </w:r>
      <w:r>
        <w:rPr>
          <w:rFonts w:cs="Gill Sans MT" w:hAnsi="Gill Sans MT" w:eastAsia="Gill Sans MT" w:ascii="Gill Sans MT"/>
          <w:b/>
          <w:w w:val="108"/>
          <w:sz w:val="24"/>
          <w:szCs w:val="24"/>
        </w:rPr>
        <w:t>e</w:t>
      </w: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n</w:t>
      </w:r>
      <w:r>
        <w:rPr>
          <w:rFonts w:cs="Gill Sans MT" w:hAnsi="Gill Sans MT" w:eastAsia="Gill Sans MT" w:ascii="Gill Sans MT"/>
          <w:b/>
          <w:w w:val="102"/>
          <w:sz w:val="24"/>
          <w:szCs w:val="24"/>
        </w:rPr>
        <w:t>c</w:t>
      </w:r>
      <w:r>
        <w:rPr>
          <w:rFonts w:cs="Gill Sans MT" w:hAnsi="Gill Sans MT" w:eastAsia="Gill Sans MT" w:ascii="Gill Sans MT"/>
          <w:b/>
          <w:w w:val="108"/>
          <w:sz w:val="24"/>
          <w:szCs w:val="24"/>
        </w:rPr>
        <w:t>e</w:t>
      </w:r>
      <w:r>
        <w:rPr>
          <w:rFonts w:cs="Gill Sans MT" w:hAnsi="Gill Sans MT" w:eastAsia="Gill Sans MT" w:ascii="Gill Sans MT"/>
          <w:w w:val="10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3"/>
        <w:ind w:left="102"/>
      </w:pP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October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2009</w:t>
      </w:r>
      <w:r>
        <w:rPr>
          <w:rFonts w:cs="Gill Sans MT" w:hAnsi="Gill Sans MT" w:eastAsia="Gill Sans MT" w:ascii="Gill Sans MT"/>
          <w:i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i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3"/>
          <w:sz w:val="20"/>
          <w:szCs w:val="20"/>
        </w:rPr>
        <w:t>Present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5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to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People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Power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Vinyasa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classes,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25</w:t>
      </w:r>
      <w:r>
        <w:rPr>
          <w:rFonts w:cs="Gill Sans MT" w:hAnsi="Gill Sans MT" w:eastAsia="Gill Sans MT" w:ascii="Gill Sans MT"/>
          <w:spacing w:val="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60</w:t>
      </w:r>
      <w:r>
        <w:rPr>
          <w:rFonts w:cs="Gill Sans MT" w:hAnsi="Gill Sans MT" w:eastAsia="Gill Sans MT" w:ascii="Gill Sans MT"/>
          <w:spacing w:val="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students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/>
        <w:ind w:left="102"/>
      </w:pP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December</w:t>
      </w:r>
      <w:r>
        <w:rPr>
          <w:rFonts w:cs="Gill Sans MT" w:hAnsi="Gill Sans MT" w:eastAsia="Gill Sans MT" w:ascii="Gill Sans MT"/>
          <w:i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2009</w:t>
      </w:r>
      <w:r>
        <w:rPr>
          <w:rFonts w:cs="Gill Sans MT" w:hAnsi="Gill Sans MT" w:eastAsia="Gill Sans MT" w:ascii="Gill Sans MT"/>
          <w:i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i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January</w:t>
      </w:r>
      <w:r>
        <w:rPr>
          <w:rFonts w:cs="Gill Sans MT" w:hAnsi="Gill Sans MT" w:eastAsia="Gill Sans MT" w:ascii="Gill Sans MT"/>
          <w:i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3"/>
          <w:sz w:val="20"/>
          <w:szCs w:val="20"/>
        </w:rPr>
        <w:t>2010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5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Christmas</w:t>
      </w:r>
      <w:r>
        <w:rPr>
          <w:rFonts w:cs="Gill Sans MT" w:hAnsi="Gill Sans MT" w:eastAsia="Gill Sans MT" w:ascii="Gill Sans MT"/>
          <w:spacing w:val="2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Country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Dance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School,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Country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Dance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Song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Society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Morning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Warm-Up</w:t>
      </w:r>
      <w:r>
        <w:rPr>
          <w:rFonts w:cs="Gill Sans MT" w:hAnsi="Gill Sans MT" w:eastAsia="Gill Sans MT" w:ascii="Gill Sans MT"/>
          <w:spacing w:val="2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Evening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Cool-Down</w:t>
      </w:r>
      <w:r>
        <w:rPr>
          <w:rFonts w:cs="Gill Sans MT" w:hAnsi="Gill Sans MT" w:eastAsia="Gill Sans MT" w:ascii="Gill Sans MT"/>
          <w:spacing w:val="2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Classes,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2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12</w:t>
      </w:r>
      <w:r>
        <w:rPr>
          <w:rFonts w:cs="Gill Sans MT" w:hAnsi="Gill Sans MT" w:eastAsia="Gill Sans MT" w:ascii="Gill Sans MT"/>
          <w:spacing w:val="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students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/>
        <w:ind w:left="102"/>
      </w:pP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November</w:t>
      </w:r>
      <w:r>
        <w:rPr>
          <w:rFonts w:cs="Gill Sans MT" w:hAnsi="Gill Sans MT" w:eastAsia="Gill Sans MT" w:ascii="Gill Sans MT"/>
          <w:i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2008</w:t>
      </w:r>
      <w:r>
        <w:rPr>
          <w:rFonts w:cs="Gill Sans MT" w:hAnsi="Gill Sans MT" w:eastAsia="Gill Sans MT" w:ascii="Gill Sans MT"/>
          <w:i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i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May</w:t>
      </w:r>
      <w:r>
        <w:rPr>
          <w:rFonts w:cs="Gill Sans MT" w:hAnsi="Gill Sans MT" w:eastAsia="Gill Sans MT" w:ascii="Gill Sans MT"/>
          <w:i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3"/>
          <w:sz w:val="20"/>
          <w:szCs w:val="20"/>
        </w:rPr>
        <w:t>2009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5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University</w:t>
      </w:r>
      <w:r>
        <w:rPr>
          <w:rFonts w:cs="Gill Sans MT" w:hAnsi="Gill Sans MT" w:eastAsia="Gill Sans MT" w:ascii="Gill Sans MT"/>
          <w:spacing w:val="2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of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New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Mexico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Vinyasa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as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component</w:t>
      </w:r>
      <w:r>
        <w:rPr>
          <w:rFonts w:cs="Gill Sans MT" w:hAnsi="Gill Sans MT" w:eastAsia="Gill Sans MT" w:ascii="Gill Sans MT"/>
          <w:spacing w:val="2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of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Movement</w:t>
      </w:r>
      <w:r>
        <w:rPr>
          <w:rFonts w:cs="Gill Sans MT" w:hAnsi="Gill Sans MT" w:eastAsia="Gill Sans MT" w:ascii="Gill Sans MT"/>
          <w:spacing w:val="2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for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Actors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classes,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6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12</w:t>
      </w:r>
      <w:r>
        <w:rPr>
          <w:rFonts w:cs="Gill Sans MT" w:hAnsi="Gill Sans MT" w:eastAsia="Gill Sans MT" w:ascii="Gill Sans MT"/>
          <w:spacing w:val="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students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102"/>
      </w:pPr>
      <w:r>
        <w:rPr>
          <w:rFonts w:cs="Gill Sans MT" w:hAnsi="Gill Sans MT" w:eastAsia="Gill Sans MT" w:ascii="Gill Sans MT"/>
          <w:b/>
          <w:spacing w:val="0"/>
          <w:w w:val="108"/>
          <w:sz w:val="24"/>
          <w:szCs w:val="24"/>
        </w:rPr>
        <w:t>Qualifications</w:t>
      </w:r>
      <w:r>
        <w:rPr>
          <w:rFonts w:cs="Gill Sans MT" w:hAnsi="Gill Sans MT" w:eastAsia="Gill Sans MT" w:ascii="Gill Sans MT"/>
          <w:spacing w:val="0"/>
          <w:w w:val="10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3" w:lineRule="auto" w:line="256"/>
        <w:ind w:left="102" w:right="501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have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experience</w:t>
      </w:r>
      <w:r>
        <w:rPr>
          <w:rFonts w:cs="Gill Sans MT" w:hAnsi="Gill Sans MT" w:eastAsia="Gill Sans MT" w:ascii="Gill Sans MT"/>
          <w:spacing w:val="2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teaching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individual</w:t>
      </w:r>
      <w:r>
        <w:rPr>
          <w:rFonts w:cs="Gill Sans MT" w:hAnsi="Gill Sans MT" w:eastAsia="Gill Sans MT" w:ascii="Gill Sans MT"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sessions,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small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groups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(3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–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12</w:t>
      </w:r>
      <w:r>
        <w:rPr>
          <w:rFonts w:cs="Gill Sans MT" w:hAnsi="Gill Sans MT" w:eastAsia="Gill Sans MT" w:ascii="Gill Sans MT"/>
          <w:spacing w:val="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people)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large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groups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(30</w:t>
      </w:r>
      <w:r>
        <w:rPr>
          <w:rFonts w:cs="Gill Sans MT" w:hAnsi="Gill Sans MT" w:eastAsia="Gill Sans MT" w:ascii="Gill Sans MT"/>
          <w:spacing w:val="-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–</w:t>
      </w:r>
      <w:r>
        <w:rPr>
          <w:rFonts w:cs="Gill Sans MT" w:hAnsi="Gill Sans MT" w:eastAsia="Gill Sans MT" w:ascii="Gill Sans MT"/>
          <w:spacing w:val="-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60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people).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lineRule="exact" w:line="20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have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been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practicing</w:t>
      </w:r>
      <w:r>
        <w:rPr>
          <w:rFonts w:cs="Gill Sans MT" w:hAnsi="Gill Sans MT" w:eastAsia="Gill Sans MT" w:ascii="Gill Sans MT"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for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past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four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+</w:t>
      </w:r>
      <w:r>
        <w:rPr>
          <w:rFonts w:cs="Gill Sans MT" w:hAnsi="Gill Sans MT" w:eastAsia="Gill Sans MT" w:ascii="Gill Sans MT"/>
          <w:spacing w:val="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years:</w:t>
      </w:r>
      <w:r>
        <w:rPr>
          <w:rFonts w:cs="Gill Sans MT" w:hAnsi="Gill Sans MT" w:eastAsia="Gill Sans MT" w:ascii="Gill Sans MT"/>
          <w:spacing w:val="1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Power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Vinyasa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Flow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Traditional</w:t>
      </w:r>
      <w:r>
        <w:rPr>
          <w:rFonts w:cs="Gill Sans MT" w:hAnsi="Gill Sans MT" w:eastAsia="Gill Sans MT" w:ascii="Gill Sans MT"/>
          <w:spacing w:val="2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Hot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Vinyasa.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 w:lineRule="auto" w:line="251"/>
        <w:ind w:left="102" w:right="58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Through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my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training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as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</w:t>
      </w:r>
      <w:r>
        <w:rPr>
          <w:rFonts w:cs="Gill Sans MT" w:hAnsi="Gill Sans MT" w:eastAsia="Gill Sans MT" w:ascii="Gill Sans MT"/>
          <w:spacing w:val="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director,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I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have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experience</w:t>
      </w:r>
      <w:r>
        <w:rPr>
          <w:rFonts w:cs="Gill Sans MT" w:hAnsi="Gill Sans MT" w:eastAsia="Gill Sans MT" w:ascii="Gill Sans MT"/>
          <w:spacing w:val="2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with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Alexander</w:t>
      </w:r>
      <w:r>
        <w:rPr>
          <w:rFonts w:cs="Gill Sans MT" w:hAnsi="Gill Sans MT" w:eastAsia="Gill Sans MT" w:ascii="Gill Sans MT"/>
          <w:spacing w:val="2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Linklater</w:t>
      </w:r>
      <w:r>
        <w:rPr>
          <w:rFonts w:cs="Gill Sans MT" w:hAnsi="Gill Sans MT" w:eastAsia="Gill Sans MT" w:ascii="Gill Sans MT"/>
          <w:spacing w:val="-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techniques</w:t>
      </w:r>
      <w:r>
        <w:rPr>
          <w:rFonts w:cs="Gill Sans MT" w:hAnsi="Gill Sans MT" w:eastAsia="Gill Sans MT" w:ascii="Gill Sans MT"/>
          <w:spacing w:val="-3"/>
          <w:w w:val="103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of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body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alignment.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102"/>
      </w:pP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Re</w:t>
      </w:r>
      <w:r>
        <w:rPr>
          <w:rFonts w:cs="Gill Sans MT" w:hAnsi="Gill Sans MT" w:eastAsia="Gill Sans MT" w:ascii="Gill Sans MT"/>
          <w:b/>
          <w:w w:val="115"/>
          <w:sz w:val="24"/>
          <w:szCs w:val="24"/>
        </w:rPr>
        <w:t>t</w:t>
      </w:r>
      <w:r>
        <w:rPr>
          <w:rFonts w:cs="Gill Sans MT" w:hAnsi="Gill Sans MT" w:eastAsia="Gill Sans MT" w:ascii="Gill Sans MT"/>
          <w:b/>
          <w:w w:val="110"/>
          <w:sz w:val="24"/>
          <w:szCs w:val="24"/>
        </w:rPr>
        <w:t>r</w:t>
      </w:r>
      <w:r>
        <w:rPr>
          <w:rFonts w:cs="Gill Sans MT" w:hAnsi="Gill Sans MT" w:eastAsia="Gill Sans MT" w:ascii="Gill Sans MT"/>
          <w:b/>
          <w:w w:val="108"/>
          <w:sz w:val="24"/>
          <w:szCs w:val="24"/>
        </w:rPr>
        <w:t>e</w:t>
      </w:r>
      <w:r>
        <w:rPr>
          <w:rFonts w:cs="Gill Sans MT" w:hAnsi="Gill Sans MT" w:eastAsia="Gill Sans MT" w:ascii="Gill Sans MT"/>
          <w:b/>
          <w:w w:val="107"/>
          <w:sz w:val="24"/>
          <w:szCs w:val="24"/>
        </w:rPr>
        <w:t>a</w:t>
      </w:r>
      <w:r>
        <w:rPr>
          <w:rFonts w:cs="Gill Sans MT" w:hAnsi="Gill Sans MT" w:eastAsia="Gill Sans MT" w:ascii="Gill Sans MT"/>
          <w:b/>
          <w:w w:val="115"/>
          <w:sz w:val="24"/>
          <w:szCs w:val="24"/>
        </w:rPr>
        <w:t>t</w:t>
      </w:r>
      <w:r>
        <w:rPr>
          <w:rFonts w:cs="Gill Sans MT" w:hAnsi="Gill Sans MT" w:eastAsia="Gill Sans MT" w:ascii="Gill Sans MT"/>
          <w:b/>
          <w:w w:val="113"/>
          <w:sz w:val="24"/>
          <w:szCs w:val="24"/>
        </w:rPr>
        <w:t>s</w:t>
      </w:r>
      <w:r>
        <w:rPr>
          <w:rFonts w:cs="Gill Sans MT" w:hAnsi="Gill Sans MT" w:eastAsia="Gill Sans MT" w:ascii="Gill Sans MT"/>
          <w:w w:val="10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3"/>
        <w:ind w:left="102"/>
      </w:pP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Menla</w:t>
      </w:r>
      <w:r>
        <w:rPr>
          <w:rFonts w:cs="Gill Sans MT" w:hAnsi="Gill Sans MT" w:eastAsia="Gill Sans MT" w:ascii="Gill Sans MT"/>
          <w:i/>
          <w:spacing w:val="1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0"/>
          <w:szCs w:val="20"/>
        </w:rPr>
        <w:t>Mediation</w:t>
      </w:r>
      <w:r>
        <w:rPr>
          <w:rFonts w:cs="Gill Sans MT" w:hAnsi="Gill Sans MT" w:eastAsia="Gill Sans MT" w:ascii="Gill Sans MT"/>
          <w:i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i/>
          <w:spacing w:val="0"/>
          <w:w w:val="103"/>
          <w:sz w:val="20"/>
          <w:szCs w:val="20"/>
        </w:rPr>
        <w:t>Center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5"/>
        <w:ind w:left="82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Silent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Retreat: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Vinyasa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Yoga,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Native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American</w:t>
      </w:r>
      <w:r>
        <w:rPr>
          <w:rFonts w:cs="Gill Sans MT" w:hAnsi="Gill Sans MT" w:eastAsia="Gill Sans MT" w:ascii="Gill Sans MT"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Sweat</w:t>
      </w:r>
      <w:r>
        <w:rPr>
          <w:rFonts w:cs="Gill Sans MT" w:hAnsi="Gill Sans MT" w:eastAsia="Gill Sans MT" w:ascii="Gill Sans MT"/>
          <w:spacing w:val="1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Lodge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102"/>
      </w:pPr>
      <w:r>
        <w:rPr>
          <w:rFonts w:cs="Gill Sans MT" w:hAnsi="Gill Sans MT" w:eastAsia="Gill Sans MT" w:ascii="Gill Sans MT"/>
          <w:b/>
          <w:w w:val="102"/>
          <w:sz w:val="24"/>
          <w:szCs w:val="24"/>
        </w:rPr>
        <w:t>W</w:t>
      </w:r>
      <w:r>
        <w:rPr>
          <w:rFonts w:cs="Gill Sans MT" w:hAnsi="Gill Sans MT" w:eastAsia="Gill Sans MT" w:ascii="Gill Sans MT"/>
          <w:b/>
          <w:w w:val="107"/>
          <w:sz w:val="24"/>
          <w:szCs w:val="24"/>
        </w:rPr>
        <w:t>o</w:t>
      </w:r>
      <w:r>
        <w:rPr>
          <w:rFonts w:cs="Gill Sans MT" w:hAnsi="Gill Sans MT" w:eastAsia="Gill Sans MT" w:ascii="Gill Sans MT"/>
          <w:b/>
          <w:w w:val="110"/>
          <w:sz w:val="24"/>
          <w:szCs w:val="24"/>
        </w:rPr>
        <w:t>r</w:t>
      </w:r>
      <w:r>
        <w:rPr>
          <w:rFonts w:cs="Gill Sans MT" w:hAnsi="Gill Sans MT" w:eastAsia="Gill Sans MT" w:ascii="Gill Sans MT"/>
          <w:b/>
          <w:w w:val="115"/>
          <w:sz w:val="24"/>
          <w:szCs w:val="24"/>
        </w:rPr>
        <w:t>ks</w:t>
      </w: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h</w:t>
      </w:r>
      <w:r>
        <w:rPr>
          <w:rFonts w:cs="Gill Sans MT" w:hAnsi="Gill Sans MT" w:eastAsia="Gill Sans MT" w:ascii="Gill Sans MT"/>
          <w:b/>
          <w:w w:val="107"/>
          <w:sz w:val="24"/>
          <w:szCs w:val="24"/>
        </w:rPr>
        <w:t>o</w:t>
      </w: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p</w:t>
      </w:r>
      <w:r>
        <w:rPr>
          <w:rFonts w:cs="Gill Sans MT" w:hAnsi="Gill Sans MT" w:eastAsia="Gill Sans MT" w:ascii="Gill Sans MT"/>
          <w:b/>
          <w:w w:val="113"/>
          <w:sz w:val="24"/>
          <w:szCs w:val="24"/>
        </w:rPr>
        <w:t>s</w:t>
      </w:r>
      <w:r>
        <w:rPr>
          <w:rFonts w:cs="Gill Sans MT" w:hAnsi="Gill Sans MT" w:eastAsia="Gill Sans MT" w:ascii="Gill Sans MT"/>
          <w:w w:val="10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3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29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Sam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Chase: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Yin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Yoga;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Happiness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Nikki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Costello: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Iyengar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Yoga,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Principles</w:t>
      </w:r>
      <w:r>
        <w:rPr>
          <w:rFonts w:cs="Gill Sans MT" w:hAnsi="Gill Sans MT" w:eastAsia="Gill Sans MT" w:ascii="Gill Sans MT"/>
          <w:spacing w:val="2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of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Alignment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German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Bravo: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for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Senior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Citizens,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for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Disabled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Beatrice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Lorenzetti:</w:t>
      </w:r>
      <w:r>
        <w:rPr>
          <w:rFonts w:cs="Gill Sans MT" w:hAnsi="Gill Sans MT" w:eastAsia="Gill Sans MT" w:ascii="Gill Sans MT"/>
          <w:spacing w:val="2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for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Children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Hilary</w:t>
      </w:r>
      <w:r>
        <w:rPr>
          <w:rFonts w:cs="Gill Sans MT" w:hAnsi="Gill Sans MT" w:eastAsia="Gill Sans MT" w:ascii="Gill Sans MT"/>
          <w:spacing w:val="1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Thomas: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Somatic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Experiencing</w:t>
      </w:r>
      <w:r>
        <w:rPr>
          <w:rFonts w:cs="Gill Sans MT" w:hAnsi="Gill Sans MT" w:eastAsia="Gill Sans MT" w:ascii="Gill Sans MT"/>
          <w:spacing w:val="3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Trauma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Therapy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Zander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Gladish: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Emotional</w:t>
      </w:r>
      <w:r>
        <w:rPr>
          <w:rFonts w:cs="Gill Sans MT" w:hAnsi="Gill Sans MT" w:eastAsia="Gill Sans MT" w:ascii="Gill Sans MT"/>
          <w:spacing w:val="2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Freedom</w:t>
      </w:r>
      <w:r>
        <w:rPr>
          <w:rFonts w:cs="Gill Sans MT" w:hAnsi="Gill Sans MT" w:eastAsia="Gill Sans MT" w:ascii="Gill Sans MT"/>
          <w:spacing w:val="2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Technique,</w:t>
      </w:r>
      <w:r>
        <w:rPr>
          <w:rFonts w:cs="Gill Sans MT" w:hAnsi="Gill Sans MT" w:eastAsia="Gill Sans MT" w:ascii="Gill Sans MT"/>
          <w:spacing w:val="2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Needle-free</w:t>
      </w:r>
      <w:r>
        <w:rPr>
          <w:rFonts w:cs="Gill Sans MT" w:hAnsi="Gill Sans MT" w:eastAsia="Gill Sans MT" w:ascii="Gill Sans MT"/>
          <w:spacing w:val="2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Acupuncture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Patrick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Taylor: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Speaking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to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be</w:t>
      </w:r>
      <w:r>
        <w:rPr>
          <w:rFonts w:cs="Gill Sans MT" w:hAnsi="Gill Sans MT" w:eastAsia="Gill Sans MT" w:ascii="Gill Sans MT"/>
          <w:spacing w:val="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Heard,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Vocal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Training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for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Teachers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Prem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Neerajan</w:t>
      </w:r>
      <w:r>
        <w:rPr>
          <w:rFonts w:cs="Gill Sans MT" w:hAnsi="Gill Sans MT" w:eastAsia="Gill Sans MT" w:ascii="Gill Sans MT"/>
          <w:spacing w:val="2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&amp;</w:t>
      </w:r>
      <w:r>
        <w:rPr>
          <w:rFonts w:cs="Gill Sans MT" w:hAnsi="Gill Sans MT" w:eastAsia="Gill Sans MT" w:ascii="Gill Sans MT"/>
          <w:spacing w:val="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Sundar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Ashni:</w:t>
      </w:r>
      <w:r>
        <w:rPr>
          <w:rFonts w:cs="Gill Sans MT" w:hAnsi="Gill Sans MT" w:eastAsia="Gill Sans MT" w:ascii="Gill Sans MT"/>
          <w:spacing w:val="1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OSHO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Active</w:t>
      </w:r>
      <w:r>
        <w:rPr>
          <w:rFonts w:cs="Gill Sans MT" w:hAnsi="Gill Sans MT" w:eastAsia="Gill Sans MT" w:ascii="Gill Sans MT"/>
          <w:spacing w:val="1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Meditation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Adam</w:t>
      </w:r>
      <w:r>
        <w:rPr>
          <w:rFonts w:cs="Gill Sans MT" w:hAnsi="Gill Sans MT" w:eastAsia="Gill Sans MT" w:ascii="Gill Sans MT"/>
          <w:spacing w:val="1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Rubenstien</w:t>
      </w:r>
      <w:r>
        <w:rPr>
          <w:rFonts w:cs="Gill Sans MT" w:hAnsi="Gill Sans MT" w:eastAsia="Gill Sans MT" w:ascii="Gill Sans MT"/>
          <w:spacing w:val="2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Nora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Wilson: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Kundalini</w:t>
      </w:r>
      <w:r>
        <w:rPr>
          <w:rFonts w:cs="Gill Sans MT" w:hAnsi="Gill Sans MT" w:eastAsia="Gill Sans MT" w:ascii="Gill Sans MT"/>
          <w:spacing w:val="2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Yee</w:t>
      </w:r>
      <w:r>
        <w:rPr>
          <w:rFonts w:cs="Gill Sans MT" w:hAnsi="Gill Sans MT" w:eastAsia="Gill Sans MT" w:ascii="Gill Sans MT"/>
          <w:spacing w:val="-3"/>
          <w:w w:val="100"/>
          <w:sz w:val="20"/>
          <w:szCs w:val="20"/>
        </w:rPr>
        <w:t>-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Ching</w:t>
      </w:r>
      <w:r>
        <w:rPr>
          <w:rFonts w:cs="Gill Sans MT" w:hAnsi="Gill Sans MT" w:eastAsia="Gill Sans MT" w:ascii="Gill Sans MT"/>
          <w:spacing w:val="2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Lee: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Breath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of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Change,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Kriya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Breath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Work</w:t>
      </w:r>
      <w:r>
        <w:rPr>
          <w:rFonts w:cs="Gill Sans MT" w:hAnsi="Gill Sans MT" w:eastAsia="Gill Sans MT" w:ascii="Gill Sans MT"/>
          <w:spacing w:val="1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Meditation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102"/>
      </w:pPr>
      <w:r>
        <w:rPr>
          <w:rFonts w:cs="Gill Sans MT" w:hAnsi="Gill Sans MT" w:eastAsia="Gill Sans MT" w:ascii="Gill Sans MT"/>
          <w:b/>
          <w:w w:val="105"/>
          <w:sz w:val="24"/>
          <w:szCs w:val="24"/>
        </w:rPr>
        <w:t>Ed</w:t>
      </w: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u</w:t>
      </w:r>
      <w:r>
        <w:rPr>
          <w:rFonts w:cs="Gill Sans MT" w:hAnsi="Gill Sans MT" w:eastAsia="Gill Sans MT" w:ascii="Gill Sans MT"/>
          <w:b/>
          <w:w w:val="102"/>
          <w:sz w:val="24"/>
          <w:szCs w:val="24"/>
        </w:rPr>
        <w:t>c</w:t>
      </w:r>
      <w:r>
        <w:rPr>
          <w:rFonts w:cs="Gill Sans MT" w:hAnsi="Gill Sans MT" w:eastAsia="Gill Sans MT" w:ascii="Gill Sans MT"/>
          <w:b/>
          <w:w w:val="107"/>
          <w:sz w:val="24"/>
          <w:szCs w:val="24"/>
        </w:rPr>
        <w:t>a</w:t>
      </w:r>
      <w:r>
        <w:rPr>
          <w:rFonts w:cs="Gill Sans MT" w:hAnsi="Gill Sans MT" w:eastAsia="Gill Sans MT" w:ascii="Gill Sans MT"/>
          <w:b/>
          <w:w w:val="115"/>
          <w:sz w:val="24"/>
          <w:szCs w:val="24"/>
        </w:rPr>
        <w:t>t</w:t>
      </w:r>
      <w:r>
        <w:rPr>
          <w:rFonts w:cs="Gill Sans MT" w:hAnsi="Gill Sans MT" w:eastAsia="Gill Sans MT" w:ascii="Gill Sans MT"/>
          <w:b/>
          <w:w w:val="113"/>
          <w:sz w:val="24"/>
          <w:szCs w:val="24"/>
        </w:rPr>
        <w:t>i</w:t>
      </w:r>
      <w:r>
        <w:rPr>
          <w:rFonts w:cs="Gill Sans MT" w:hAnsi="Gill Sans MT" w:eastAsia="Gill Sans MT" w:ascii="Gill Sans MT"/>
          <w:b/>
          <w:w w:val="107"/>
          <w:sz w:val="24"/>
          <w:szCs w:val="24"/>
        </w:rPr>
        <w:t>o</w:t>
      </w:r>
      <w:r>
        <w:rPr>
          <w:rFonts w:cs="Gill Sans MT" w:hAnsi="Gill Sans MT" w:eastAsia="Gill Sans MT" w:ascii="Gill Sans MT"/>
          <w:b/>
          <w:w w:val="109"/>
          <w:sz w:val="24"/>
          <w:szCs w:val="24"/>
        </w:rPr>
        <w:t>n</w:t>
      </w:r>
      <w:r>
        <w:rPr>
          <w:rFonts w:cs="Gill Sans MT" w:hAnsi="Gill Sans MT" w:eastAsia="Gill Sans MT" w:ascii="Gill Sans MT"/>
          <w:w w:val="10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3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to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People,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Power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Vinyasa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Flow.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200-Hour</w:t>
      </w:r>
      <w:r>
        <w:rPr>
          <w:rFonts w:cs="Gill Sans MT" w:hAnsi="Gill Sans MT" w:eastAsia="Gill Sans MT" w:ascii="Gill Sans MT"/>
          <w:spacing w:val="2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Certification.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Greg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Gumucio:</w:t>
      </w:r>
      <w:r>
        <w:rPr>
          <w:rFonts w:cs="Gill Sans MT" w:hAnsi="Gill Sans MT" w:eastAsia="Gill Sans MT" w:ascii="Gill Sans MT"/>
          <w:spacing w:val="2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Bikram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Lindsay</w:t>
      </w:r>
      <w:r>
        <w:rPr>
          <w:rFonts w:cs="Gill Sans MT" w:hAnsi="Gill Sans MT" w:eastAsia="Gill Sans MT" w:ascii="Gill Sans MT"/>
          <w:spacing w:val="1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Dombrowski:</w:t>
      </w:r>
      <w:r>
        <w:rPr>
          <w:rFonts w:cs="Gill Sans MT" w:hAnsi="Gill Sans MT" w:eastAsia="Gill Sans MT" w:ascii="Gill Sans MT"/>
          <w:spacing w:val="3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Sequencing</w:t>
      </w:r>
      <w:r>
        <w:rPr>
          <w:rFonts w:cs="Gill Sans MT" w:hAnsi="Gill Sans MT" w:eastAsia="Gill Sans MT" w:ascii="Gill Sans MT"/>
          <w:spacing w:val="2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Dialogue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Sam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Chase: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Anatomy</w:t>
      </w:r>
      <w:r>
        <w:rPr>
          <w:rFonts w:cs="Gill Sans MT" w:hAnsi="Gill Sans MT" w:eastAsia="Gill Sans MT" w:ascii="Gill Sans MT"/>
          <w:spacing w:val="2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of</w:t>
      </w:r>
      <w:r>
        <w:rPr>
          <w:rFonts w:cs="Gill Sans MT" w:hAnsi="Gill Sans MT" w:eastAsia="Gill Sans MT" w:ascii="Gill Sans MT"/>
          <w:spacing w:val="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Asana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Lori</w:t>
      </w:r>
      <w:r>
        <w:rPr>
          <w:rFonts w:cs="Gill Sans MT" w:hAnsi="Gill Sans MT" w:eastAsia="Gill Sans MT" w:ascii="Gill Sans MT"/>
          <w:spacing w:val="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Brungard:</w:t>
      </w:r>
      <w:r>
        <w:rPr>
          <w:rFonts w:cs="Gill Sans MT" w:hAnsi="Gill Sans MT" w:eastAsia="Gill Sans MT" w:ascii="Gill Sans MT"/>
          <w:spacing w:val="2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Asana</w:t>
      </w:r>
      <w:r>
        <w:rPr>
          <w:rFonts w:cs="Gill Sans MT" w:hAnsi="Gill Sans MT" w:eastAsia="Gill Sans MT" w:ascii="Gill Sans MT"/>
          <w:spacing w:val="1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Adjustment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Dr.</w:t>
      </w:r>
      <w:r>
        <w:rPr>
          <w:rFonts w:cs="Gill Sans MT" w:hAnsi="Gill Sans MT" w:eastAsia="Gill Sans MT" w:ascii="Gill Sans MT"/>
          <w:spacing w:val="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Meg</w:t>
      </w:r>
      <w:r>
        <w:rPr>
          <w:rFonts w:cs="Gill Sans MT" w:hAnsi="Gill Sans MT" w:eastAsia="Gill Sans MT" w:ascii="Gill Sans MT"/>
          <w:spacing w:val="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Hayes: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Anatomy</w:t>
      </w:r>
      <w:r>
        <w:rPr>
          <w:rFonts w:cs="Gill Sans MT" w:hAnsi="Gill Sans MT" w:eastAsia="Gill Sans MT" w:ascii="Gill Sans MT"/>
          <w:spacing w:val="2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Physiology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German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Bravo:</w:t>
      </w:r>
      <w:r>
        <w:rPr>
          <w:rFonts w:cs="Gill Sans MT" w:hAnsi="Gill Sans MT" w:eastAsia="Gill Sans MT" w:ascii="Gill Sans MT"/>
          <w:spacing w:val="1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Yoga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Sutras</w:t>
      </w:r>
      <w:r>
        <w:rPr>
          <w:rFonts w:cs="Gill Sans MT" w:hAnsi="Gill Sans MT" w:eastAsia="Gill Sans MT" w:ascii="Gill Sans MT"/>
          <w:spacing w:val="14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Philosophy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0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Michel</w:t>
      </w:r>
      <w:r>
        <w:rPr>
          <w:rFonts w:cs="Gill Sans MT" w:hAnsi="Gill Sans MT" w:eastAsia="Gill Sans MT" w:ascii="Gill Sans MT"/>
          <w:spacing w:val="12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Swornik:</w:t>
      </w:r>
      <w:r>
        <w:rPr>
          <w:rFonts w:cs="Gill Sans MT" w:hAnsi="Gill Sans MT" w:eastAsia="Gill Sans MT" w:ascii="Gill Sans MT"/>
          <w:spacing w:val="2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Koshas,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Chakras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and</w:t>
      </w:r>
      <w:r>
        <w:rPr>
          <w:rFonts w:cs="Gill Sans MT" w:hAnsi="Gill Sans MT" w:eastAsia="Gill Sans MT" w:ascii="Gill Sans MT"/>
          <w:spacing w:val="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Meditation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before="15"/>
        <w:ind w:left="102"/>
      </w:pPr>
      <w:r>
        <w:rPr>
          <w:rFonts w:cs="Gill Sans MT" w:hAnsi="Gill Sans MT" w:eastAsia="Gill Sans MT" w:ascii="Gill Sans MT"/>
          <w:b/>
          <w:spacing w:val="0"/>
          <w:w w:val="152"/>
          <w:sz w:val="20"/>
          <w:szCs w:val="20"/>
        </w:rPr>
        <w:t>-</w:t>
      </w:r>
      <w:r>
        <w:rPr>
          <w:rFonts w:cs="Gill Sans MT" w:hAnsi="Gill Sans MT" w:eastAsia="Gill Sans MT" w:ascii="Gill Sans MT"/>
          <w:b/>
          <w:spacing w:val="-26"/>
          <w:w w:val="152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Witness</w:t>
      </w:r>
      <w:r>
        <w:rPr>
          <w:rFonts w:cs="Gill Sans MT" w:hAnsi="Gill Sans MT" w:eastAsia="Gill Sans MT" w:ascii="Gill Sans MT"/>
          <w:spacing w:val="19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Relocation:</w:t>
      </w:r>
      <w:r>
        <w:rPr>
          <w:rFonts w:cs="Gill Sans MT" w:hAnsi="Gill Sans MT" w:eastAsia="Gill Sans MT" w:ascii="Gill Sans MT"/>
          <w:spacing w:val="2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Modern</w:t>
      </w:r>
      <w:r>
        <w:rPr>
          <w:rFonts w:cs="Gill Sans MT" w:hAnsi="Gill Sans MT" w:eastAsia="Gill Sans MT" w:ascii="Gill Sans MT"/>
          <w:spacing w:val="18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Dance,</w:t>
      </w:r>
      <w:r>
        <w:rPr>
          <w:rFonts w:cs="Gill Sans MT" w:hAnsi="Gill Sans MT" w:eastAsia="Gill Sans MT" w:ascii="Gill Sans MT"/>
          <w:spacing w:val="16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Dance-Theatre,</w:t>
      </w:r>
      <w:r>
        <w:rPr>
          <w:rFonts w:cs="Gill Sans MT" w:hAnsi="Gill Sans MT" w:eastAsia="Gill Sans MT" w:ascii="Gill Sans MT"/>
          <w:spacing w:val="37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Choreography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0"/>
          <w:szCs w:val="20"/>
        </w:rPr>
        <w:jc w:val="left"/>
        <w:spacing w:lineRule="exact" w:line="260"/>
        <w:ind w:left="102"/>
      </w:pPr>
      <w:r>
        <w:rPr>
          <w:rFonts w:cs="Gill Sans MT" w:hAnsi="Gill Sans MT" w:eastAsia="Gill Sans MT" w:ascii="Gill Sans MT"/>
          <w:b/>
          <w:spacing w:val="0"/>
          <w:w w:val="147"/>
          <w:sz w:val="24"/>
          <w:szCs w:val="24"/>
        </w:rPr>
        <w:t>-</w:t>
      </w:r>
      <w:r>
        <w:rPr>
          <w:rFonts w:cs="Gill Sans MT" w:hAnsi="Gill Sans MT" w:eastAsia="Gill Sans MT" w:ascii="Gill Sans MT"/>
          <w:b/>
          <w:spacing w:val="-26"/>
          <w:w w:val="147"/>
          <w:sz w:val="24"/>
          <w:szCs w:val="24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New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York</w:t>
      </w:r>
      <w:r>
        <w:rPr>
          <w:rFonts w:cs="Gill Sans MT" w:hAnsi="Gill Sans MT" w:eastAsia="Gill Sans MT" w:ascii="Gill Sans MT"/>
          <w:spacing w:val="11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University:</w:t>
      </w:r>
      <w:r>
        <w:rPr>
          <w:rFonts w:cs="Gill Sans MT" w:hAnsi="Gill Sans MT" w:eastAsia="Gill Sans MT" w:ascii="Gill Sans MT"/>
          <w:spacing w:val="25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BFA,</w:t>
      </w:r>
      <w:r>
        <w:rPr>
          <w:rFonts w:cs="Gill Sans MT" w:hAnsi="Gill Sans MT" w:eastAsia="Gill Sans MT" w:ascii="Gill Sans MT"/>
          <w:spacing w:val="10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  <w:t>Theatrical</w:t>
      </w:r>
      <w:r>
        <w:rPr>
          <w:rFonts w:cs="Gill Sans MT" w:hAnsi="Gill Sans MT" w:eastAsia="Gill Sans MT" w:ascii="Gill Sans MT"/>
          <w:spacing w:val="23"/>
          <w:w w:val="100"/>
          <w:sz w:val="20"/>
          <w:szCs w:val="20"/>
        </w:rPr>
        <w:t> </w:t>
      </w:r>
      <w:r>
        <w:rPr>
          <w:rFonts w:cs="Gill Sans MT" w:hAnsi="Gill Sans MT" w:eastAsia="Gill Sans MT" w:ascii="Gill Sans MT"/>
          <w:spacing w:val="0"/>
          <w:w w:val="103"/>
          <w:sz w:val="20"/>
          <w:szCs w:val="20"/>
        </w:rPr>
        <w:t>Direction</w:t>
      </w:r>
      <w:r>
        <w:rPr>
          <w:rFonts w:cs="Gill Sans MT" w:hAnsi="Gill Sans MT" w:eastAsia="Gill Sans MT" w:ascii="Gill Sans MT"/>
          <w:spacing w:val="0"/>
          <w:w w:val="100"/>
          <w:sz w:val="20"/>
          <w:szCs w:val="20"/>
        </w:rPr>
      </w:r>
    </w:p>
    <w:sectPr>
      <w:type w:val="continuous"/>
      <w:pgSz w:w="12240" w:h="15840"/>
      <w:pgMar w:top="280" w:bottom="280" w:left="1700" w:right="16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